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4A099" w14:textId="77777777" w:rsidR="0033767E" w:rsidRPr="00035939" w:rsidRDefault="005F6B60" w:rsidP="00035939">
      <w:pPr>
        <w:spacing w:before="25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CURR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CULU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692138E" w14:textId="77777777" w:rsidR="0033767E" w:rsidRPr="00035939" w:rsidRDefault="0033767E" w:rsidP="0003593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D04FFBC" w14:textId="71EE42BB" w:rsidR="0033767E" w:rsidRPr="00035939" w:rsidRDefault="005F6B60" w:rsidP="0003593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bCs/>
          <w:sz w:val="22"/>
          <w:szCs w:val="22"/>
        </w:rPr>
        <w:t>:</w:t>
      </w:r>
      <w:r w:rsidRPr="00035939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                                      </w:t>
      </w:r>
      <w:r w:rsidRPr="00035939">
        <w:rPr>
          <w:rFonts w:asciiTheme="minorHAnsi" w:eastAsia="Arial" w:hAnsiTheme="minorHAnsi" w:cstheme="minorHAnsi"/>
          <w:b/>
          <w:bCs/>
          <w:spacing w:val="30"/>
          <w:sz w:val="22"/>
          <w:szCs w:val="22"/>
        </w:rPr>
        <w:t xml:space="preserve"> </w:t>
      </w:r>
      <w:r w:rsidR="00035939" w:rsidRPr="00035939">
        <w:rPr>
          <w:rFonts w:asciiTheme="minorHAnsi" w:hAnsiTheme="minorHAnsi" w:cstheme="minorHAnsi"/>
          <w:b/>
          <w:bCs/>
          <w:sz w:val="22"/>
          <w:szCs w:val="22"/>
        </w:rPr>
        <w:t>Dale Stephens</w:t>
      </w:r>
    </w:p>
    <w:p w14:paraId="63D39E45" w14:textId="77777777" w:rsidR="0033767E" w:rsidRPr="00035939" w:rsidRDefault="005F6B60" w:rsidP="00035939">
      <w:pPr>
        <w:spacing w:before="7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Bi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:                                         </w:t>
      </w:r>
      <w:r w:rsidRPr="0003593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q,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02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05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193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8</w:t>
      </w:r>
    </w:p>
    <w:p w14:paraId="486BA824" w14:textId="77777777" w:rsidR="0033767E" w:rsidRPr="00035939" w:rsidRDefault="005F6B60" w:rsidP="00035939">
      <w:pPr>
        <w:spacing w:before="7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:                                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51E3635" w14:textId="77777777" w:rsidR="0033767E" w:rsidRPr="00035939" w:rsidRDefault="005F6B60" w:rsidP="00035939">
      <w:pPr>
        <w:spacing w:before="7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rso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z w:val="22"/>
          <w:szCs w:val="22"/>
        </w:rPr>
        <w:t>l 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s:                       </w:t>
      </w:r>
      <w:r w:rsidRPr="0003593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d, t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o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hildr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0F6358FA" w14:textId="77777777" w:rsidR="0033767E" w:rsidRPr="00035939" w:rsidRDefault="0033767E" w:rsidP="00035939">
      <w:pPr>
        <w:rPr>
          <w:rFonts w:asciiTheme="minorHAnsi" w:hAnsiTheme="minorHAnsi" w:cstheme="minorHAnsi"/>
          <w:sz w:val="22"/>
          <w:szCs w:val="22"/>
        </w:rPr>
      </w:pPr>
    </w:p>
    <w:p w14:paraId="0A6A82D4" w14:textId="6A3E5933" w:rsidR="0033767E" w:rsidRPr="00035939" w:rsidRDefault="005F6B60" w:rsidP="0003593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.    </w:t>
      </w:r>
      <w:r w:rsidRPr="0003593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Educ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tion and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Profe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ss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ion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Qu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fic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tio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3329C1B4" w14:textId="77777777" w:rsidR="0033767E" w:rsidRPr="00035939" w:rsidRDefault="0033767E" w:rsidP="00035939">
      <w:pPr>
        <w:rPr>
          <w:rFonts w:asciiTheme="minorHAnsi" w:hAnsiTheme="minorHAnsi" w:cstheme="minorHAnsi"/>
          <w:sz w:val="22"/>
          <w:szCs w:val="22"/>
        </w:rPr>
      </w:pPr>
    </w:p>
    <w:p w14:paraId="63F8E331" w14:textId="77777777" w:rsidR="0033767E" w:rsidRPr="00035939" w:rsidRDefault="005F6B60" w:rsidP="00035939">
      <w:pPr>
        <w:ind w:left="2243" w:right="1566" w:hanging="1561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195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6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0       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B.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ree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035939">
        <w:rPr>
          <w:rFonts w:asciiTheme="minorHAnsi" w:eastAsia="Arial" w:hAnsiTheme="minorHAnsi" w:cstheme="minorHAnsi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ith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Distinc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hda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, 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hdad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J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1960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E30AF9B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CCDC13A" w14:textId="77777777" w:rsidR="0033767E" w:rsidRPr="00035939" w:rsidRDefault="005F6B60" w:rsidP="00035939">
      <w:pPr>
        <w:tabs>
          <w:tab w:val="left" w:pos="2240"/>
        </w:tabs>
        <w:ind w:left="2243" w:right="1251" w:hanging="1561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ab/>
      </w:r>
      <w:r w:rsidRPr="00035939">
        <w:rPr>
          <w:rFonts w:asciiTheme="minorHAnsi" w:eastAsia="Arial" w:hAnsiTheme="minorHAnsi" w:cstheme="minorHAnsi"/>
          <w:sz w:val="22"/>
          <w:szCs w:val="22"/>
        </w:rPr>
        <w:t>Certi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ica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sh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ompa</w:t>
      </w:r>
      <w:r w:rsidRPr="00035939">
        <w:rPr>
          <w:rFonts w:asciiTheme="minorHAnsi" w:eastAsia="Arial" w:hAnsiTheme="minorHAnsi" w:cstheme="minorHAnsi"/>
          <w:sz w:val="22"/>
          <w:szCs w:val="22"/>
        </w:rPr>
        <w:t>rati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035939">
        <w:rPr>
          <w:rFonts w:asciiTheme="minorHAnsi" w:eastAsia="Arial" w:hAnsiTheme="minorHAnsi" w:cstheme="minorHAnsi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ith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Distinc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City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Londo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London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</w:p>
    <w:p w14:paraId="4C7A8178" w14:textId="77777777" w:rsidR="0033767E" w:rsidRPr="00035939" w:rsidRDefault="005F6B60" w:rsidP="00035939">
      <w:pPr>
        <w:ind w:left="2243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Au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1961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C5C9AA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D635E8" w14:textId="77777777" w:rsidR="0033767E" w:rsidRPr="00035939" w:rsidRDefault="005F6B60" w:rsidP="00035939">
      <w:pPr>
        <w:ind w:left="682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3       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dua</w:t>
      </w:r>
      <w:r w:rsidRPr="00035939">
        <w:rPr>
          <w:rFonts w:asciiTheme="minorHAnsi" w:eastAsia="Arial" w:hAnsiTheme="minorHAnsi" w:cstheme="minorHAnsi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adem</w:t>
      </w:r>
      <w:r w:rsidRPr="00035939">
        <w:rPr>
          <w:rFonts w:asciiTheme="minorHAnsi" w:eastAsia="Arial" w:hAnsiTheme="minorHAnsi" w:cstheme="minorHAnsi"/>
          <w:sz w:val="22"/>
          <w:szCs w:val="22"/>
        </w:rPr>
        <w:t>ic D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lo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Uni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</w:p>
    <w:p w14:paraId="5CDED321" w14:textId="77777777" w:rsidR="0033767E" w:rsidRPr="00035939" w:rsidRDefault="005F6B60" w:rsidP="00035939">
      <w:pPr>
        <w:ind w:left="2243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London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obe</w:t>
      </w:r>
      <w:r w:rsidRPr="00035939">
        <w:rPr>
          <w:rFonts w:asciiTheme="minorHAnsi" w:eastAsia="Arial" w:hAnsiTheme="minorHAnsi" w:cstheme="minorHAnsi"/>
          <w:sz w:val="22"/>
          <w:szCs w:val="22"/>
        </w:rPr>
        <w:t>r 1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963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568EA0" w14:textId="77777777" w:rsidR="0033767E" w:rsidRPr="00035939" w:rsidRDefault="0033767E" w:rsidP="0003593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2AA70B4" w14:textId="77777777" w:rsidR="0033767E" w:rsidRPr="00035939" w:rsidRDefault="005F6B60" w:rsidP="00035939">
      <w:pPr>
        <w:ind w:left="682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5       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lo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ompa</w:t>
      </w:r>
      <w:r w:rsidRPr="00035939">
        <w:rPr>
          <w:rFonts w:asciiTheme="minorHAnsi" w:eastAsia="Arial" w:hAnsiTheme="minorHAnsi" w:cstheme="minorHAnsi"/>
          <w:sz w:val="22"/>
          <w:szCs w:val="22"/>
        </w:rPr>
        <w:t>rati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</w:p>
    <w:p w14:paraId="0FB2AED7" w14:textId="77777777" w:rsidR="0033767E" w:rsidRPr="00035939" w:rsidRDefault="005F6B60" w:rsidP="00035939">
      <w:pPr>
        <w:ind w:left="2243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Londo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035939">
        <w:rPr>
          <w:rFonts w:asciiTheme="minorHAnsi" w:eastAsia="Arial" w:hAnsiTheme="minorHAnsi" w:cstheme="minorHAnsi"/>
          <w:sz w:val="22"/>
          <w:szCs w:val="22"/>
        </w:rPr>
        <w:t>stit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Au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1965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4EA34E9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FCC16F" w14:textId="77777777" w:rsidR="0033767E" w:rsidRPr="00035939" w:rsidRDefault="005F6B60" w:rsidP="00035939">
      <w:pPr>
        <w:ind w:left="2243" w:right="2071" w:hanging="1561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0       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Res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35939">
        <w:rPr>
          <w:rFonts w:asciiTheme="minorHAnsi" w:eastAsia="Arial" w:hAnsiTheme="minorHAnsi" w:cstheme="minorHAnsi"/>
          <w:sz w:val="22"/>
          <w:szCs w:val="22"/>
        </w:rPr>
        <w:t>rch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 as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Ph</w:t>
      </w:r>
      <w:r w:rsidRPr="00035939">
        <w:rPr>
          <w:rFonts w:asciiTheme="minorHAnsi" w:eastAsia="Arial" w:hAnsiTheme="minorHAnsi" w:cstheme="minorHAnsi"/>
          <w:sz w:val="22"/>
          <w:szCs w:val="22"/>
        </w:rPr>
        <w:t>.D.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uden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, Uni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rh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95A3A6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5B41FD2" w14:textId="77777777" w:rsidR="0033767E" w:rsidRPr="00035939" w:rsidRDefault="005F6B60" w:rsidP="00035939">
      <w:pPr>
        <w:ind w:left="682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196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0   </w:t>
      </w:r>
      <w:r w:rsidRPr="0003593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>r of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i 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 Ass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cia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35B9B1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A21A58D" w14:textId="77777777" w:rsidR="0033767E" w:rsidRPr="00035939" w:rsidRDefault="005F6B60" w:rsidP="00035939">
      <w:pPr>
        <w:ind w:left="2243" w:right="79" w:hanging="1561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19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9   </w:t>
      </w:r>
      <w:r w:rsidRPr="00035939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ied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red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isor/Rec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ts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035939">
        <w:rPr>
          <w:rFonts w:asciiTheme="minorHAnsi" w:eastAsia="Arial" w:hAnsiTheme="minorHAnsi" w:cstheme="minorHAnsi"/>
          <w:sz w:val="22"/>
          <w:szCs w:val="22"/>
        </w:rPr>
        <w:t>ist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rab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035939">
        <w:rPr>
          <w:rFonts w:asciiTheme="minorHAnsi" w:eastAsia="Arial" w:hAnsiTheme="minorHAnsi" w:cstheme="minorHAnsi"/>
          <w:sz w:val="22"/>
          <w:szCs w:val="22"/>
        </w:rPr>
        <w:t>tries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35939">
        <w:rPr>
          <w:rFonts w:asciiTheme="minorHAnsi" w:eastAsia="Arial" w:hAnsiTheme="minorHAnsi" w:cstheme="minorHAnsi"/>
          <w:sz w:val="22"/>
          <w:szCs w:val="22"/>
        </w:rPr>
        <w:t>sla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D8DB6D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566D031" w14:textId="77777777" w:rsidR="0033767E" w:rsidRPr="00035939" w:rsidRDefault="005F6B60" w:rsidP="00035939">
      <w:pPr>
        <w:ind w:left="682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198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9   </w:t>
      </w:r>
      <w:r w:rsidRPr="0003593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dm</w:t>
      </w:r>
      <w:r w:rsidRPr="00035939">
        <w:rPr>
          <w:rFonts w:asciiTheme="minorHAnsi" w:eastAsia="Arial" w:hAnsiTheme="minorHAnsi" w:cstheme="minorHAnsi"/>
          <w:sz w:val="22"/>
          <w:szCs w:val="22"/>
        </w:rPr>
        <w:t>itt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35939">
        <w:rPr>
          <w:rFonts w:asciiTheme="minorHAnsi" w:eastAsia="Arial" w:hAnsiTheme="minorHAnsi" w:cstheme="minorHAnsi"/>
          <w:sz w:val="22"/>
          <w:szCs w:val="22"/>
        </w:rPr>
        <w:t>r by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Eu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ro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rab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4DE1B6" w14:textId="77777777" w:rsidR="0033767E" w:rsidRPr="00035939" w:rsidRDefault="0033767E" w:rsidP="0003593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AD8CAE6" w14:textId="77777777" w:rsidR="0033767E" w:rsidRPr="00035939" w:rsidRDefault="005F6B60" w:rsidP="00035939">
      <w:pPr>
        <w:ind w:left="682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199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8   </w:t>
      </w:r>
      <w:r w:rsidRPr="0003593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red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035939">
        <w:rPr>
          <w:rFonts w:asciiTheme="minorHAnsi" w:eastAsia="Arial" w:hAnsiTheme="minorHAnsi" w:cstheme="minorHAnsi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035939">
        <w:rPr>
          <w:rFonts w:asciiTheme="minorHAnsi" w:eastAsia="Arial" w:hAnsiTheme="minorHAnsi" w:cstheme="minorHAnsi"/>
          <w:sz w:val="22"/>
          <w:szCs w:val="22"/>
        </w:rPr>
        <w:t>cie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(L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ondon</w:t>
      </w:r>
      <w:r w:rsidRPr="00035939">
        <w:rPr>
          <w:rFonts w:asciiTheme="minorHAnsi" w:eastAsia="Arial" w:hAnsiTheme="minorHAnsi" w:cstheme="minorHAnsi"/>
          <w:sz w:val="22"/>
          <w:szCs w:val="22"/>
        </w:rPr>
        <w:t>) as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id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</w:p>
    <w:p w14:paraId="59ECB3D8" w14:textId="77777777" w:rsidR="0033767E" w:rsidRPr="00035939" w:rsidRDefault="005F6B60" w:rsidP="00035939">
      <w:pPr>
        <w:ind w:left="2243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t.</w:t>
      </w:r>
    </w:p>
    <w:p w14:paraId="68BC3A96" w14:textId="77777777" w:rsidR="0033767E" w:rsidRPr="00035939" w:rsidRDefault="0033767E" w:rsidP="0003593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8207385" w14:textId="77777777" w:rsidR="0033767E" w:rsidRPr="00035939" w:rsidRDefault="005F6B60" w:rsidP="00035939">
      <w:pPr>
        <w:ind w:left="682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200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1   </w:t>
      </w:r>
      <w:r w:rsidRPr="0003593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dm</w:t>
      </w:r>
      <w:r w:rsidRPr="00035939">
        <w:rPr>
          <w:rFonts w:asciiTheme="minorHAnsi" w:eastAsia="Arial" w:hAnsiTheme="minorHAnsi" w:cstheme="minorHAnsi"/>
          <w:sz w:val="22"/>
          <w:szCs w:val="22"/>
        </w:rPr>
        <w:t>itt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s 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(M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CI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rb)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z w:val="22"/>
          <w:szCs w:val="22"/>
        </w:rPr>
        <w:t>rter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035939">
        <w:rPr>
          <w:rFonts w:asciiTheme="minorHAnsi" w:eastAsia="Arial" w:hAnsiTheme="minorHAnsi" w:cstheme="minorHAnsi"/>
          <w:sz w:val="22"/>
          <w:szCs w:val="22"/>
        </w:rPr>
        <w:t>stit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</w:p>
    <w:p w14:paraId="2FFC85CA" w14:textId="77777777" w:rsidR="0033767E" w:rsidRPr="00035939" w:rsidRDefault="005F6B60" w:rsidP="00035939">
      <w:pPr>
        <w:ind w:left="2243"/>
        <w:rPr>
          <w:rFonts w:asciiTheme="minorHAnsi" w:eastAsia="Arial" w:hAnsiTheme="minorHAnsi" w:cstheme="minorHAnsi"/>
          <w:sz w:val="22"/>
          <w:szCs w:val="22"/>
        </w:rPr>
        <w:sectPr w:rsidR="0033767E" w:rsidRPr="00035939">
          <w:footerReference w:type="default" r:id="rId7"/>
          <w:pgSz w:w="11920" w:h="16860"/>
          <w:pgMar w:top="1060" w:right="1020" w:bottom="280" w:left="1020" w:header="0" w:footer="904" w:gutter="0"/>
          <w:pgNumType w:start="1"/>
          <w:cols w:space="720"/>
        </w:sectPr>
      </w:pPr>
      <w:r w:rsidRPr="00035939">
        <w:rPr>
          <w:rFonts w:asciiTheme="minorHAnsi" w:eastAsia="Arial" w:hAnsiTheme="minorHAnsi" w:cstheme="minorHAnsi"/>
          <w:sz w:val="22"/>
          <w:szCs w:val="22"/>
        </w:rPr>
        <w:t>Arbitra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rs,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London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A5735F" w14:textId="77777777" w:rsidR="0033767E" w:rsidRPr="00035939" w:rsidRDefault="005F6B60" w:rsidP="00035939">
      <w:pPr>
        <w:spacing w:before="59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lastRenderedPageBreak/>
        <w:t>2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.    </w:t>
      </w:r>
      <w:r w:rsidRPr="00035939">
        <w:rPr>
          <w:rFonts w:asciiTheme="minorHAnsi" w:eastAsia="Arial" w:hAnsiTheme="minorHAnsi" w:cstheme="minorHAnsi"/>
          <w:b/>
          <w:spacing w:val="33"/>
          <w:position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Leg</w:t>
      </w:r>
      <w:r w:rsidRPr="0003593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Pr</w:t>
      </w:r>
      <w:r w:rsidRPr="0003593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ac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tic</w:t>
      </w:r>
      <w:r w:rsidRPr="00035939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e</w:t>
      </w:r>
      <w:r w:rsidRPr="00035939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:</w:t>
      </w:r>
    </w:p>
    <w:p w14:paraId="3747C6F3" w14:textId="77777777" w:rsidR="0033767E" w:rsidRPr="00035939" w:rsidRDefault="0033767E" w:rsidP="00035939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7A81E09" w14:textId="77777777" w:rsidR="0033767E" w:rsidRPr="00035939" w:rsidRDefault="005F6B60" w:rsidP="00035939">
      <w:pPr>
        <w:spacing w:before="29"/>
        <w:ind w:left="682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it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see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from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ing,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bout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5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of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nce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 Leg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orney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Law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fie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qi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iddle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tern bus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luding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ompany 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tel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om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onstruction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ts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ted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ims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tigations,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rbitr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 tenderin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ese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 pr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tise</w:t>
      </w:r>
      <w:r w:rsidRPr="0003593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gal</w:t>
      </w:r>
      <w:r w:rsidRPr="0003593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onsultant</w:t>
      </w:r>
      <w:r w:rsidRPr="0003593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bo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fie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ass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035939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ith a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group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internation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(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eas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my 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bs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te: </w:t>
      </w:r>
      <w:hyperlink r:id="rId8">
        <w:r w:rsidRPr="00035939">
          <w:rPr>
            <w:rFonts w:asciiTheme="minorHAnsi" w:eastAsia="Arial" w:hAnsiTheme="minorHAnsi" w:cstheme="minorHAnsi"/>
            <w:b/>
            <w:color w:val="0000FF"/>
            <w:spacing w:val="5"/>
            <w:sz w:val="22"/>
            <w:szCs w:val="22"/>
            <w:u w:color="0000FF"/>
          </w:rPr>
          <w:t>www</w:t>
        </w:r>
        <w:r w:rsidRPr="00035939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.</w:t>
        </w:r>
        <w:r w:rsidRPr="00035939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I</w:t>
        </w:r>
        <w:r w:rsidRPr="00035939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r</w:t>
        </w:r>
        <w:r w:rsidRPr="00035939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a</w:t>
        </w:r>
        <w:r w:rsidRPr="00035939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qil</w:t>
        </w:r>
        <w:r w:rsidRPr="00035939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a</w:t>
        </w:r>
        <w:r w:rsidRPr="00035939">
          <w:rPr>
            <w:rFonts w:asciiTheme="minorHAnsi" w:eastAsia="Arial" w:hAnsiTheme="minorHAnsi" w:cstheme="minorHAnsi"/>
            <w:b/>
            <w:color w:val="0000FF"/>
            <w:spacing w:val="5"/>
            <w:sz w:val="22"/>
            <w:szCs w:val="22"/>
            <w:u w:color="0000FF"/>
          </w:rPr>
          <w:t>w</w:t>
        </w:r>
        <w:r w:rsidRPr="00035939">
          <w:rPr>
            <w:rFonts w:asciiTheme="minorHAnsi" w:eastAsia="Arial" w:hAnsiTheme="minorHAnsi" w:cstheme="minorHAnsi"/>
            <w:b/>
            <w:color w:val="0000FF"/>
            <w:spacing w:val="1"/>
            <w:sz w:val="22"/>
            <w:szCs w:val="22"/>
            <w:u w:color="0000FF"/>
          </w:rPr>
          <w:t>c</w:t>
        </w:r>
        <w:r w:rsidRPr="00035939">
          <w:rPr>
            <w:rFonts w:asciiTheme="minorHAnsi" w:eastAsia="Arial" w:hAnsiTheme="minorHAnsi" w:cstheme="minorHAnsi"/>
            <w:b/>
            <w:color w:val="0000FF"/>
            <w:sz w:val="22"/>
            <w:szCs w:val="22"/>
            <w:u w:color="0000FF"/>
          </w:rPr>
          <w:t>onsultant.co</w:t>
        </w:r>
        <w:r w:rsidRPr="00035939">
          <w:rPr>
            <w:rFonts w:asciiTheme="minorHAnsi" w:eastAsia="Arial" w:hAnsiTheme="minorHAnsi" w:cstheme="minorHAnsi"/>
            <w:b/>
            <w:color w:val="0000FF"/>
            <w:spacing w:val="3"/>
            <w:sz w:val="22"/>
            <w:szCs w:val="22"/>
            <w:u w:color="0000FF"/>
          </w:rPr>
          <w:t>m</w:t>
        </w:r>
        <w:r w:rsidRPr="00035939">
          <w:rPr>
            <w:rFonts w:asciiTheme="minorHAnsi" w:eastAsia="Arial" w:hAnsiTheme="minorHAnsi" w:cstheme="minorHAnsi"/>
            <w:b/>
            <w:color w:val="000000"/>
            <w:spacing w:val="-1"/>
            <w:sz w:val="22"/>
            <w:szCs w:val="22"/>
          </w:rPr>
          <w:t>).</w:t>
        </w:r>
      </w:hyperlink>
    </w:p>
    <w:p w14:paraId="67951D3A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E8F31BB" w14:textId="77777777" w:rsidR="0033767E" w:rsidRPr="00035939" w:rsidRDefault="005F6B60" w:rsidP="00035939">
      <w:pPr>
        <w:ind w:left="682" w:right="794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.1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In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q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3673AFD8" w14:textId="77777777" w:rsidR="0033767E" w:rsidRPr="00035939" w:rsidRDefault="005F6B60" w:rsidP="00035939">
      <w:pPr>
        <w:spacing w:before="7"/>
        <w:ind w:left="682" w:right="71" w:firstLine="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more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Leg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orney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Law</w:t>
      </w:r>
      <w:r w:rsidRPr="00035939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qi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tri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go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organi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tions,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ll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ng before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qi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0F2DD44D" w14:textId="77777777" w:rsidR="0033767E" w:rsidRPr="00035939" w:rsidRDefault="0033767E" w:rsidP="0003593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3657D9" w14:textId="77777777" w:rsidR="0033767E" w:rsidRPr="00035939" w:rsidRDefault="005F6B60" w:rsidP="00035939">
      <w:pPr>
        <w:ind w:left="682" w:right="755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2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.2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In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urop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BD523C7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ACA848D" w14:textId="77777777" w:rsidR="0033767E" w:rsidRPr="00035939" w:rsidRDefault="005F6B60" w:rsidP="00035939">
      <w:pPr>
        <w:ind w:left="1534" w:right="71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)   I </w:t>
      </w:r>
      <w:r w:rsidRPr="0003593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ice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iddle 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ultant </w:t>
      </w:r>
      <w:r w:rsidRPr="00035939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ny 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 Engl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nd,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gi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gal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opinion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to Europe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firm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ompani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our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rbitr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tion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ribun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ls 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gal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que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tions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rning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qi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luding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ims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from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ty</w:t>
      </w:r>
      <w:r w:rsidRPr="00035939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 unl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ac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064BE76C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F9D7AD" w14:textId="77777777" w:rsidR="0033767E" w:rsidRPr="00035939" w:rsidRDefault="005F6B60" w:rsidP="00035939">
      <w:pPr>
        <w:ind w:left="1534" w:right="76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b) </w:t>
      </w:r>
      <w:r w:rsidRPr="00035939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UN Com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Commi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ues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ted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to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ty</w:t>
      </w:r>
      <w:r w:rsidRPr="00035939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3593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lo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da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ma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ges</w:t>
      </w:r>
      <w:r w:rsidRPr="00035939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ulting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from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q’s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ion of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Ku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it.</w:t>
      </w:r>
    </w:p>
    <w:p w14:paraId="13D3DF97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35723B" w14:textId="77777777" w:rsidR="0033767E" w:rsidRPr="00035939" w:rsidRDefault="005F6B60" w:rsidP="00035939">
      <w:pPr>
        <w:ind w:left="1534" w:right="76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)   I</w:t>
      </w:r>
      <w:r w:rsidRPr="0003593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ese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ign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ditors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luding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pacing w:val="-7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undai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debt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oll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 proc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dings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 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q.</w:t>
      </w:r>
    </w:p>
    <w:p w14:paraId="176C1B20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9595E5D" w14:textId="77777777" w:rsidR="0033767E" w:rsidRPr="00035939" w:rsidRDefault="005F6B60" w:rsidP="00035939">
      <w:pPr>
        <w:tabs>
          <w:tab w:val="left" w:pos="2120"/>
        </w:tabs>
        <w:ind w:left="1534" w:right="70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d) </w:t>
      </w:r>
      <w:r w:rsidRPr="00035939">
        <w:rPr>
          <w:rFonts w:asciiTheme="minorHAnsi" w:eastAsia="Arial" w:hAnsiTheme="minorHAnsi" w:cstheme="minorHAnsi"/>
          <w:b/>
          <w:spacing w:val="6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tel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ommuni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</w:t>
      </w:r>
      <w:r w:rsidRPr="00035939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ompany</w:t>
      </w:r>
      <w:r w:rsidRPr="0003593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iddle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 on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ab/>
        <w:t xml:space="preserve">due   </w:t>
      </w:r>
      <w:r w:rsidRPr="00035939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gen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e   </w:t>
      </w:r>
      <w:r w:rsidRPr="00035939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nd   </w:t>
      </w:r>
      <w:r w:rsidRPr="00035939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qui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ition   </w:t>
      </w:r>
      <w:r w:rsidRPr="00035939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of   </w:t>
      </w:r>
      <w:r w:rsidRPr="00035939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no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her   </w:t>
      </w:r>
      <w:r w:rsidRPr="0003593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iddle   </w:t>
      </w:r>
      <w:r w:rsidRPr="0003593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ommuni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 compan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6485D10D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CB1D38F" w14:textId="77777777" w:rsidR="0033767E" w:rsidRPr="00035939" w:rsidRDefault="005F6B60" w:rsidP="00035939">
      <w:pPr>
        <w:ind w:left="1534" w:right="74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)  </w:t>
      </w:r>
      <w:r w:rsidRPr="00035939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firms</w:t>
      </w:r>
      <w:r w:rsidRPr="00035939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Lon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ubmit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opinion on</w:t>
      </w:r>
      <w:r w:rsidRPr="0003593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doll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im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ga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ding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ty of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qi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State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 debts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ts publ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iti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4D0E0E1C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401713" w14:textId="77777777" w:rsidR="0033767E" w:rsidRPr="00035939" w:rsidRDefault="005F6B60" w:rsidP="00035939">
      <w:pPr>
        <w:ind w:left="1534" w:right="69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)  </w:t>
      </w:r>
      <w:r w:rsidRPr="00035939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firm in Lon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ubmit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ex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 opinion</w:t>
      </w:r>
      <w:r w:rsidRPr="0003593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ims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by Ir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qi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tims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unl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 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ga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nst</w:t>
      </w:r>
      <w:r w:rsidRPr="00035939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UK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try of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Defence</w:t>
      </w:r>
      <w:r w:rsidRPr="00035939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que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tions</w:t>
      </w:r>
      <w:r w:rsidRPr="00035939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of 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rtious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bil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ty</w:t>
      </w:r>
      <w:r w:rsidRPr="00035939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 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mitation period.</w:t>
      </w:r>
    </w:p>
    <w:p w14:paraId="48C1F1A5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3601431" w14:textId="77777777" w:rsidR="0033767E" w:rsidRPr="00035939" w:rsidRDefault="005F6B60" w:rsidP="00035939">
      <w:pPr>
        <w:ind w:left="1534" w:right="78" w:hanging="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)  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ngag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rbitr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ims</w:t>
      </w:r>
      <w:r w:rsidRPr="0003593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ted</w:t>
      </w:r>
      <w:r w:rsidRPr="00035939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to</w:t>
      </w:r>
      <w:r w:rsidRPr="0003593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hipping</w:t>
      </w:r>
      <w:r w:rsidRPr="00035939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nd de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urr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ge.</w:t>
      </w:r>
    </w:p>
    <w:p w14:paraId="27F3800E" w14:textId="77777777" w:rsidR="0033767E" w:rsidRPr="00035939" w:rsidRDefault="0033767E" w:rsidP="00035939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847446" w14:textId="77777777" w:rsidR="0033767E" w:rsidRPr="00035939" w:rsidRDefault="005F6B60" w:rsidP="00035939">
      <w:pPr>
        <w:ind w:left="682" w:right="6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Dur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ing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ta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 co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mun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rs,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rat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nn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B6D7D71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7233FD" w14:textId="77777777" w:rsidR="0033767E" w:rsidRPr="00035939" w:rsidRDefault="005F6B60" w:rsidP="00035939">
      <w:pPr>
        <w:ind w:left="116"/>
        <w:rPr>
          <w:rFonts w:asciiTheme="minorHAnsi" w:eastAsia="Arial" w:hAnsiTheme="minorHAnsi" w:cstheme="minorHAnsi"/>
          <w:sz w:val="22"/>
          <w:szCs w:val="22"/>
        </w:rPr>
        <w:sectPr w:rsidR="0033767E" w:rsidRPr="00035939">
          <w:pgSz w:w="11920" w:h="16860"/>
          <w:pgMar w:top="1080" w:right="1020" w:bottom="280" w:left="1020" w:header="0" w:footer="904" w:gutter="0"/>
          <w:cols w:space="720"/>
        </w:sect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3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.    </w:t>
      </w:r>
      <w:r w:rsidRPr="0003593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La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t Po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  <w:u w:color="000000"/>
        </w:rPr>
        <w:t>:</w:t>
      </w:r>
    </w:p>
    <w:p w14:paraId="324145E1" w14:textId="77777777" w:rsidR="0033767E" w:rsidRPr="00035939" w:rsidRDefault="005F6B60" w:rsidP="00035939">
      <w:pPr>
        <w:spacing w:before="72"/>
        <w:ind w:left="682" w:right="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lastRenderedPageBreak/>
        <w:t>F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Dec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198</w:t>
      </w:r>
      <w:r w:rsidRPr="00035939">
        <w:rPr>
          <w:rFonts w:asciiTheme="minorHAnsi" w:eastAsia="Arial" w:hAnsiTheme="minorHAnsi" w:cstheme="minorHAnsi"/>
          <w:sz w:val="22"/>
          <w:szCs w:val="22"/>
        </w:rPr>
        <w:t>0</w:t>
      </w:r>
      <w:r w:rsidRPr="0003593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035939">
        <w:rPr>
          <w:rFonts w:asciiTheme="minorHAnsi" w:eastAsia="Arial" w:hAnsiTheme="minorHAnsi" w:cstheme="minorHAnsi"/>
          <w:sz w:val="22"/>
          <w:szCs w:val="22"/>
        </w:rPr>
        <w:t>til</w:t>
      </w:r>
      <w:r w:rsidRPr="0003593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2003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035939">
        <w:rPr>
          <w:rFonts w:asciiTheme="minorHAnsi" w:eastAsia="Arial" w:hAnsiTheme="minorHAnsi" w:cstheme="minorHAnsi"/>
          <w:sz w:val="22"/>
          <w:szCs w:val="22"/>
        </w:rPr>
        <w:t>2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sts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3593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ior 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isor </w:t>
      </w:r>
      <w:r w:rsidRPr="0003593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(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ratsl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it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ry 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 D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rect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(Prok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st)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 Pre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ss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8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, a lar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e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str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ro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ompan</w:t>
      </w:r>
      <w:r w:rsidRPr="00035939">
        <w:rPr>
          <w:rFonts w:asciiTheme="minorHAnsi" w:eastAsia="Arial" w:hAnsiTheme="minorHAnsi" w:cstheme="minorHAnsi"/>
          <w:sz w:val="22"/>
          <w:szCs w:val="22"/>
        </w:rPr>
        <w:t>ies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22A1D5" w14:textId="77777777" w:rsidR="0033767E" w:rsidRPr="00035939" w:rsidRDefault="005F6B60" w:rsidP="00035939">
      <w:pPr>
        <w:ind w:left="682" w:right="70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 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clu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ded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04A71ABC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9B9542C" w14:textId="77777777" w:rsidR="0033767E" w:rsidRPr="00035939" w:rsidRDefault="005F6B60" w:rsidP="00035939">
      <w:pPr>
        <w:tabs>
          <w:tab w:val="left" w:pos="1240"/>
        </w:tabs>
        <w:ind w:left="1251" w:right="72" w:hanging="569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hAnsiTheme="minorHAnsi" w:cstheme="minorHAnsi"/>
          <w:sz w:val="22"/>
          <w:szCs w:val="22"/>
        </w:rPr>
        <w:t>-</w:t>
      </w:r>
      <w:r w:rsidRPr="00035939">
        <w:rPr>
          <w:rFonts w:asciiTheme="minorHAnsi" w:hAnsiTheme="minorHAnsi" w:cstheme="minorHAnsi"/>
          <w:sz w:val="22"/>
          <w:szCs w:val="22"/>
        </w:rPr>
        <w:tab/>
      </w:r>
      <w:r w:rsidRPr="00035939">
        <w:rPr>
          <w:rFonts w:asciiTheme="minorHAnsi" w:eastAsia="Arial" w:hAnsiTheme="minorHAnsi" w:cstheme="minorHAnsi"/>
          <w:sz w:val="22"/>
          <w:szCs w:val="22"/>
        </w:rPr>
        <w:t>Ac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is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hmen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035939">
        <w:rPr>
          <w:rFonts w:asciiTheme="minorHAnsi" w:eastAsia="Arial" w:hAnsiTheme="minorHAnsi" w:cstheme="minorHAnsi"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35939">
        <w:rPr>
          <w:rFonts w:asciiTheme="minorHAnsi" w:eastAsia="Arial" w:hAnsiTheme="minorHAnsi" w:cstheme="minorHAnsi"/>
          <w:sz w:val="22"/>
          <w:szCs w:val="22"/>
        </w:rPr>
        <w:t>tsi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rate 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rs 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>ro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5DEE676" w14:textId="77777777" w:rsidR="0033767E" w:rsidRPr="00035939" w:rsidRDefault="005F6B60" w:rsidP="00035939">
      <w:pPr>
        <w:tabs>
          <w:tab w:val="left" w:pos="1240"/>
        </w:tabs>
        <w:ind w:left="1248" w:right="200" w:hanging="56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ab/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ende</w:t>
      </w:r>
      <w:r w:rsidRPr="00035939">
        <w:rPr>
          <w:rFonts w:asciiTheme="minorHAnsi" w:eastAsia="Arial" w:hAnsiTheme="minorHAnsi" w:cstheme="minorHAnsi"/>
          <w:sz w:val="22"/>
          <w:szCs w:val="22"/>
        </w:rPr>
        <w:t>r 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umen</w:t>
      </w:r>
      <w:r w:rsidRPr="00035939">
        <w:rPr>
          <w:rFonts w:asciiTheme="minorHAnsi" w:eastAsia="Arial" w:hAnsiTheme="minorHAnsi" w:cstheme="minorHAnsi"/>
          <w:sz w:val="22"/>
          <w:szCs w:val="22"/>
        </w:rPr>
        <w:t>ts</w:t>
      </w:r>
      <w:r w:rsidRPr="00035939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str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l,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structi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upp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ly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roject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ll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omme</w:t>
      </w:r>
      <w:r w:rsidRPr="00035939">
        <w:rPr>
          <w:rFonts w:asciiTheme="minorHAnsi" w:eastAsia="Arial" w:hAnsiTheme="minorHAnsi" w:cstheme="minorHAnsi"/>
          <w:sz w:val="22"/>
          <w:szCs w:val="22"/>
        </w:rPr>
        <w:t>rc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ommen</w:t>
      </w:r>
      <w:r w:rsidRPr="00035939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033C2BD7" w14:textId="77777777" w:rsidR="0033767E" w:rsidRPr="00035939" w:rsidRDefault="005F6B60" w:rsidP="00035939">
      <w:pPr>
        <w:ind w:left="682" w:right="32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risks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sis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rpre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6A8B08" w14:textId="77777777" w:rsidR="0033767E" w:rsidRPr="00035939" w:rsidRDefault="005F6B60" w:rsidP="00035939">
      <w:pPr>
        <w:tabs>
          <w:tab w:val="left" w:pos="1240"/>
        </w:tabs>
        <w:ind w:left="1251" w:right="81" w:hanging="569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ab/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tract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t,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up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king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rt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35939">
        <w:rPr>
          <w:rFonts w:asciiTheme="minorHAnsi" w:eastAsia="Arial" w:hAnsiTheme="minorHAnsi" w:cstheme="minorHAnsi"/>
          <w:sz w:val="22"/>
          <w:szCs w:val="22"/>
        </w:rPr>
        <w:t>cis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35939">
        <w:rPr>
          <w:rFonts w:asciiTheme="minorHAnsi" w:eastAsia="Arial" w:hAnsiTheme="minorHAnsi" w:cstheme="minorHAnsi"/>
          <w:sz w:val="22"/>
          <w:szCs w:val="22"/>
        </w:rPr>
        <w:t>king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omme</w:t>
      </w:r>
      <w:r w:rsidRPr="00035939">
        <w:rPr>
          <w:rFonts w:asciiTheme="minorHAnsi" w:eastAsia="Arial" w:hAnsiTheme="minorHAnsi" w:cstheme="minorHAnsi"/>
          <w:sz w:val="22"/>
          <w:szCs w:val="22"/>
        </w:rPr>
        <w:t>rc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sing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rojects.</w:t>
      </w:r>
    </w:p>
    <w:p w14:paraId="30648707" w14:textId="77777777" w:rsidR="0033767E" w:rsidRPr="00035939" w:rsidRDefault="005F6B60" w:rsidP="00035939">
      <w:pPr>
        <w:ind w:left="682" w:right="186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ne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 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clu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1B9CEF36" w14:textId="77777777" w:rsidR="0033767E" w:rsidRPr="00035939" w:rsidRDefault="005F6B60" w:rsidP="00035939">
      <w:pPr>
        <w:ind w:left="1251" w:right="6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structi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str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rojects,</w:t>
      </w:r>
      <w:r w:rsidRPr="00035939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istr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rship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>ts,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>id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ing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>ts, joi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>ts,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035939">
        <w:rPr>
          <w:rFonts w:asciiTheme="minorHAnsi" w:eastAsia="Arial" w:hAnsiTheme="minorHAnsi" w:cstheme="minorHAnsi"/>
          <w:sz w:val="22"/>
          <w:szCs w:val="22"/>
        </w:rPr>
        <w:t>ical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ssist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sing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ts,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cy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upp</w:t>
      </w:r>
      <w:r w:rsidRPr="00035939">
        <w:rPr>
          <w:rFonts w:asciiTheme="minorHAnsi" w:eastAsia="Arial" w:hAnsiTheme="minorHAnsi" w:cstheme="minorHAnsi"/>
          <w:sz w:val="22"/>
          <w:szCs w:val="22"/>
        </w:rPr>
        <w:t>ly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35939">
        <w:rPr>
          <w:rFonts w:asciiTheme="minorHAnsi" w:eastAsia="Arial" w:hAnsiTheme="minorHAnsi" w:cstheme="minorHAnsi"/>
          <w:sz w:val="22"/>
          <w:szCs w:val="22"/>
        </w:rPr>
        <w:t>r 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umen</w:t>
      </w:r>
      <w:r w:rsidRPr="00035939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6E91B205" w14:textId="77777777" w:rsidR="0033767E" w:rsidRPr="00035939" w:rsidRDefault="005F6B60" w:rsidP="00035939">
      <w:pPr>
        <w:ind w:left="682" w:right="5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Gi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ing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ice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035939">
        <w:rPr>
          <w:rFonts w:asciiTheme="minorHAnsi" w:eastAsia="Arial" w:hAnsiTheme="minorHAnsi" w:cstheme="minorHAnsi"/>
          <w:sz w:val="22"/>
          <w:szCs w:val="22"/>
        </w:rPr>
        <w:t>sti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 rel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035939">
        <w:rPr>
          <w:rFonts w:asciiTheme="minorHAnsi" w:eastAsia="Arial" w:hAnsiTheme="minorHAnsi" w:cstheme="minorHAnsi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035939">
        <w:rPr>
          <w:rFonts w:asciiTheme="minorHAnsi" w:eastAsia="Arial" w:hAnsiTheme="minorHAnsi" w:cstheme="minorHAnsi"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ss 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s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</w:p>
    <w:p w14:paraId="66676DFD" w14:textId="77777777" w:rsidR="0033767E" w:rsidRPr="00035939" w:rsidRDefault="005F6B60" w:rsidP="00035939">
      <w:pPr>
        <w:ind w:left="1248" w:right="67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Ara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>ic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035939">
        <w:rPr>
          <w:rFonts w:asciiTheme="minorHAnsi" w:eastAsia="Arial" w:hAnsiTheme="minorHAnsi" w:cstheme="minorHAnsi"/>
          <w:sz w:val="22"/>
          <w:szCs w:val="22"/>
        </w:rPr>
        <w:t>tries.</w:t>
      </w:r>
    </w:p>
    <w:p w14:paraId="28F36CA3" w14:textId="77777777" w:rsidR="0033767E" w:rsidRPr="00035939" w:rsidRDefault="005F6B60" w:rsidP="00035939">
      <w:pPr>
        <w:tabs>
          <w:tab w:val="left" w:pos="1240"/>
        </w:tabs>
        <w:spacing w:before="6"/>
        <w:ind w:left="1256" w:right="137" w:hanging="569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hAnsiTheme="minorHAnsi" w:cstheme="minorHAnsi"/>
          <w:sz w:val="22"/>
          <w:szCs w:val="22"/>
        </w:rPr>
        <w:t>-</w:t>
      </w:r>
      <w:r w:rsidRPr="00035939">
        <w:rPr>
          <w:rFonts w:asciiTheme="minorHAnsi" w:hAnsiTheme="minorHAnsi" w:cstheme="minorHAnsi"/>
          <w:sz w:val="22"/>
          <w:szCs w:val="22"/>
        </w:rPr>
        <w:tab/>
      </w:r>
      <w:r w:rsidRPr="00035939">
        <w:rPr>
          <w:rFonts w:asciiTheme="minorHAnsi" w:eastAsia="Arial" w:hAnsiTheme="minorHAnsi" w:cstheme="minorHAnsi"/>
          <w:sz w:val="22"/>
          <w:szCs w:val="22"/>
        </w:rPr>
        <w:t>Pre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35939">
        <w:rPr>
          <w:rFonts w:asciiTheme="minorHAnsi" w:eastAsia="Arial" w:hAnsiTheme="minorHAnsi" w:cstheme="minorHAnsi"/>
          <w:sz w:val="22"/>
          <w:szCs w:val="22"/>
        </w:rPr>
        <w:t>rati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rning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structi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str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rojects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upp</w:t>
      </w:r>
      <w:r w:rsidRPr="00035939">
        <w:rPr>
          <w:rFonts w:asciiTheme="minorHAnsi" w:eastAsia="Arial" w:hAnsiTheme="minorHAnsi" w:cstheme="minorHAnsi"/>
          <w:sz w:val="22"/>
          <w:szCs w:val="22"/>
        </w:rPr>
        <w:t>ly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D9B6802" w14:textId="77777777" w:rsidR="0033767E" w:rsidRPr="00035939" w:rsidRDefault="0033767E" w:rsidP="00035939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F1D071" w14:textId="77777777" w:rsidR="0033767E" w:rsidRPr="00035939" w:rsidRDefault="005F6B60" w:rsidP="00035939">
      <w:pPr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4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.    </w:t>
      </w:r>
      <w:r w:rsidRPr="0003593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P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as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t Po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t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0D67655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86A1AC" w14:textId="77777777" w:rsidR="0033767E" w:rsidRPr="00035939" w:rsidRDefault="005F6B60" w:rsidP="00035939">
      <w:pPr>
        <w:ind w:left="682" w:right="48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No</w:t>
      </w:r>
      <w:r w:rsidRPr="00035939">
        <w:rPr>
          <w:rFonts w:asciiTheme="minorHAnsi" w:eastAsia="Arial" w:hAnsiTheme="minorHAnsi" w:cstheme="minorHAnsi"/>
          <w:b/>
          <w:spacing w:val="-5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mb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- No</w:t>
      </w:r>
      <w:r w:rsidRPr="00035939">
        <w:rPr>
          <w:rFonts w:asciiTheme="minorHAnsi" w:eastAsia="Arial" w:hAnsiTheme="minorHAnsi" w:cstheme="minorHAnsi"/>
          <w:b/>
          <w:spacing w:val="-5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mb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198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0</w:t>
      </w:r>
    </w:p>
    <w:p w14:paraId="3DF53AFF" w14:textId="77777777" w:rsidR="0033767E" w:rsidRPr="00035939" w:rsidRDefault="005F6B60" w:rsidP="00035939">
      <w:pPr>
        <w:ind w:left="1256" w:right="8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to</w:t>
      </w:r>
      <w:r w:rsidRPr="00035939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</w:p>
    <w:p w14:paraId="03E517B1" w14:textId="77777777" w:rsidR="0033767E" w:rsidRPr="00035939" w:rsidRDefault="005F6B60" w:rsidP="00035939">
      <w:pPr>
        <w:ind w:left="1251" w:right="231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isa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Indu</w:t>
      </w:r>
      <w:r w:rsidRPr="00035939">
        <w:rPr>
          <w:rFonts w:asciiTheme="minorHAnsi" w:eastAsia="Arial" w:hAnsiTheme="minorHAnsi" w:cstheme="minorHAnsi"/>
          <w:sz w:val="22"/>
          <w:szCs w:val="22"/>
        </w:rPr>
        <w:t>str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hdad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6CA869E" w14:textId="77777777" w:rsidR="0033767E" w:rsidRPr="00035939" w:rsidRDefault="0033767E" w:rsidP="0003593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9B2069" w14:textId="77777777" w:rsidR="0033767E" w:rsidRPr="00035939" w:rsidRDefault="005F6B60" w:rsidP="00035939">
      <w:pPr>
        <w:ind w:left="1248" w:right="65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 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clu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ded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34371AC9" w14:textId="77777777" w:rsidR="0033767E" w:rsidRPr="00035939" w:rsidRDefault="005F6B60" w:rsidP="00035939">
      <w:pPr>
        <w:ind w:left="1251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depa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035939">
        <w:rPr>
          <w:rFonts w:asciiTheme="minorHAnsi" w:eastAsia="Arial" w:hAnsiTheme="minorHAnsi" w:cstheme="minorHAnsi"/>
          <w:sz w:val="22"/>
          <w:szCs w:val="22"/>
        </w:rPr>
        <w:t>t,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adm</w:t>
      </w:r>
      <w:r w:rsidRPr="00035939">
        <w:rPr>
          <w:rFonts w:asciiTheme="minorHAnsi" w:eastAsia="Arial" w:hAnsiTheme="minorHAnsi" w:cstheme="minorHAnsi"/>
          <w:sz w:val="22"/>
          <w:szCs w:val="22"/>
        </w:rPr>
        <w:t>inistra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king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law 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its,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ing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iving 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op</w:t>
      </w:r>
      <w:r w:rsidRPr="00035939">
        <w:rPr>
          <w:rFonts w:asciiTheme="minorHAnsi" w:eastAsia="Arial" w:hAnsiTheme="minorHAnsi" w:cstheme="minorHAnsi"/>
          <w:sz w:val="22"/>
          <w:szCs w:val="22"/>
        </w:rPr>
        <w:t>ini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clai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sing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rom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035939">
        <w:rPr>
          <w:rFonts w:asciiTheme="minorHAnsi" w:eastAsia="Arial" w:hAnsiTheme="minorHAnsi" w:cstheme="minorHAnsi"/>
          <w:sz w:val="22"/>
          <w:szCs w:val="22"/>
        </w:rPr>
        <w:t>rati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ende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do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umen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ts,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nd e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    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   </w:t>
      </w:r>
      <w:r w:rsidRPr="0003593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ende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rs,    </w:t>
      </w:r>
      <w:r w:rsidRPr="0003593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g   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   </w:t>
      </w:r>
      <w:r w:rsidRPr="0003593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g   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lar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/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str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10B652A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D34D56C" w14:textId="77777777" w:rsidR="0033767E" w:rsidRPr="00035939" w:rsidRDefault="005F6B60" w:rsidP="00035939">
      <w:pPr>
        <w:ind w:left="682" w:right="552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- No</w:t>
      </w:r>
      <w:r w:rsidRPr="00035939">
        <w:rPr>
          <w:rFonts w:asciiTheme="minorHAnsi" w:eastAsia="Arial" w:hAnsiTheme="minorHAnsi" w:cstheme="minorHAnsi"/>
          <w:b/>
          <w:spacing w:val="-5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mb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7</w:t>
      </w:r>
    </w:p>
    <w:p w14:paraId="1EEC6FEC" w14:textId="77777777" w:rsidR="0033767E" w:rsidRPr="00035939" w:rsidRDefault="005F6B60" w:rsidP="00035939">
      <w:pPr>
        <w:ind w:left="1248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isor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tre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</w:p>
    <w:p w14:paraId="6F8E628F" w14:textId="77777777" w:rsidR="0033767E" w:rsidRPr="00035939" w:rsidRDefault="005F6B60" w:rsidP="00035939">
      <w:pPr>
        <w:ind w:left="1248" w:right="232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rchit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ral 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hdad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4680022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D9FFAD" w14:textId="77777777" w:rsidR="0033767E" w:rsidRPr="00035939" w:rsidRDefault="005F6B60" w:rsidP="00035939">
      <w:pPr>
        <w:ind w:left="682" w:right="581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ugust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4 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5</w:t>
      </w:r>
    </w:p>
    <w:p w14:paraId="1A327C32" w14:textId="77777777" w:rsidR="0033767E" w:rsidRPr="00035939" w:rsidRDefault="005F6B60" w:rsidP="00035939">
      <w:pPr>
        <w:ind w:left="1253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isor </w:t>
      </w:r>
      <w:r w:rsidRPr="0003593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03593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</w:p>
    <w:p w14:paraId="1DD356AB" w14:textId="77777777" w:rsidR="0033767E" w:rsidRPr="00035939" w:rsidRDefault="005F6B60" w:rsidP="00035939">
      <w:pPr>
        <w:ind w:left="1251" w:right="47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pan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hdad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4FB0A30E" w14:textId="77777777" w:rsidR="0033767E" w:rsidRPr="00035939" w:rsidRDefault="005F6B60" w:rsidP="00035939">
      <w:pPr>
        <w:ind w:left="1248" w:right="270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 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clu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ded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king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its.</w:t>
      </w:r>
    </w:p>
    <w:p w14:paraId="466C2E1F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F323387" w14:textId="77777777" w:rsidR="0033767E" w:rsidRPr="00035939" w:rsidRDefault="005F6B60" w:rsidP="00035939">
      <w:pPr>
        <w:ind w:left="682" w:right="542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Ja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nuary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035939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ugust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4</w:t>
      </w:r>
    </w:p>
    <w:p w14:paraId="03EF9AD6" w14:textId="77777777" w:rsidR="0033767E" w:rsidRPr="00035939" w:rsidRDefault="005F6B60" w:rsidP="00035939">
      <w:pPr>
        <w:ind w:left="1248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isor</w:t>
      </w:r>
      <w:r w:rsidRPr="0003593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</w:p>
    <w:p w14:paraId="1A13C096" w14:textId="77777777" w:rsidR="0033767E" w:rsidRPr="00035939" w:rsidRDefault="005F6B60" w:rsidP="00035939">
      <w:pPr>
        <w:ind w:left="1248" w:right="614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Ce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tre,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hdad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D000DB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0BD742E" w14:textId="77777777" w:rsidR="0033767E" w:rsidRPr="00035939" w:rsidRDefault="005F6B60" w:rsidP="00035939">
      <w:pPr>
        <w:ind w:left="682" w:right="57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pril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Ja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nuary</w:t>
      </w:r>
      <w:r w:rsidRPr="00035939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197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3</w:t>
      </w:r>
    </w:p>
    <w:p w14:paraId="7F1EB90A" w14:textId="77777777" w:rsidR="0033767E" w:rsidRPr="00035939" w:rsidRDefault="005F6B60" w:rsidP="00035939">
      <w:pPr>
        <w:ind w:left="1253"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Chi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 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upe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isor,  </w:t>
      </w:r>
      <w:r w:rsidRPr="0003593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ip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ing  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depa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  </w:t>
      </w:r>
      <w:r w:rsidRPr="0003593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 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035939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  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035939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35939">
        <w:rPr>
          <w:rFonts w:asciiTheme="minorHAnsi" w:eastAsia="Arial" w:hAnsiTheme="minorHAnsi" w:cstheme="minorHAnsi"/>
          <w:sz w:val="22"/>
          <w:szCs w:val="22"/>
        </w:rPr>
        <w:t>rt</w:t>
      </w:r>
    </w:p>
    <w:p w14:paraId="58ADAB89" w14:textId="77777777" w:rsidR="0033767E" w:rsidRPr="00035939" w:rsidRDefault="005F6B60" w:rsidP="00035939">
      <w:pPr>
        <w:ind w:left="1251" w:right="5840"/>
        <w:jc w:val="both"/>
        <w:rPr>
          <w:rFonts w:asciiTheme="minorHAnsi" w:eastAsia="Arial" w:hAnsiTheme="minorHAnsi" w:cstheme="minorHAnsi"/>
          <w:sz w:val="22"/>
          <w:szCs w:val="22"/>
        </w:rPr>
        <w:sectPr w:rsidR="0033767E" w:rsidRPr="00035939">
          <w:pgSz w:w="11920" w:h="16860"/>
          <w:pgMar w:top="1060" w:right="1020" w:bottom="280" w:left="1020" w:header="0" w:footer="904" w:gutter="0"/>
          <w:cols w:space="720"/>
        </w:sectPr>
      </w:pP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pan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hdad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9A9DFC" w14:textId="77777777" w:rsidR="0033767E" w:rsidRPr="00035939" w:rsidRDefault="005F6B60" w:rsidP="00035939">
      <w:pPr>
        <w:spacing w:before="63"/>
        <w:ind w:left="11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lastRenderedPageBreak/>
        <w:t>5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 xml:space="preserve">.    </w:t>
      </w:r>
      <w:r w:rsidRPr="00035939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 xml:space="preserve">Other 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Ex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pe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r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nc</w:t>
      </w:r>
      <w:r w:rsidRPr="00035939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5BAB7FA6" w14:textId="77777777" w:rsidR="0033767E" w:rsidRPr="00035939" w:rsidRDefault="0033767E" w:rsidP="0003593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4CD87F" w14:textId="77777777" w:rsidR="0033767E" w:rsidRPr="00035939" w:rsidRDefault="005F6B60" w:rsidP="00035939">
      <w:pPr>
        <w:tabs>
          <w:tab w:val="left" w:pos="1240"/>
        </w:tabs>
        <w:ind w:left="1251" w:right="71" w:hanging="5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ab/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numbe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incl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ssion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 Unit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 De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lo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pmen</w:t>
      </w:r>
      <w:r w:rsidRPr="00035939">
        <w:rPr>
          <w:rFonts w:asciiTheme="minorHAnsi" w:eastAsia="Arial" w:hAnsiTheme="minorHAnsi" w:cstheme="minorHAnsi"/>
          <w:sz w:val="22"/>
          <w:szCs w:val="22"/>
        </w:rPr>
        <w:t>t, 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Chile,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1972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Arab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adem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035939">
        <w:rPr>
          <w:rFonts w:asciiTheme="minorHAnsi" w:eastAsia="Arial" w:hAnsiTheme="minorHAnsi" w:cstheme="minorHAnsi"/>
          <w:sz w:val="22"/>
          <w:szCs w:val="22"/>
        </w:rPr>
        <w:t>rt,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Cairo, 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t,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1974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1A6E21" w14:textId="77777777" w:rsidR="0033767E" w:rsidRPr="00035939" w:rsidRDefault="0033767E" w:rsidP="00035939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8FFDAB4" w14:textId="77777777" w:rsidR="0033767E" w:rsidRPr="00035939" w:rsidRDefault="005F6B60" w:rsidP="00035939">
      <w:pPr>
        <w:tabs>
          <w:tab w:val="left" w:pos="1240"/>
        </w:tabs>
        <w:ind w:left="1251" w:right="82" w:hanging="5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hAnsiTheme="minorHAnsi" w:cstheme="minorHAnsi"/>
          <w:sz w:val="22"/>
          <w:szCs w:val="22"/>
        </w:rPr>
        <w:t>-</w:t>
      </w:r>
      <w:r w:rsidRPr="00035939">
        <w:rPr>
          <w:rFonts w:asciiTheme="minorHAnsi" w:hAnsiTheme="minorHAnsi" w:cstheme="minorHAnsi"/>
          <w:sz w:val="22"/>
          <w:szCs w:val="22"/>
        </w:rPr>
        <w:tab/>
      </w:r>
      <w:r w:rsidRPr="00035939">
        <w:rPr>
          <w:rFonts w:asciiTheme="minorHAnsi" w:eastAsia="Arial" w:hAnsiTheme="minorHAnsi" w:cstheme="minorHAnsi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rtic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pan</w:t>
      </w:r>
      <w:r w:rsidRPr="00035939">
        <w:rPr>
          <w:rFonts w:asciiTheme="minorHAnsi" w:eastAsia="Arial" w:hAnsiTheme="minorHAnsi" w:cstheme="minorHAnsi"/>
          <w:sz w:val="22"/>
          <w:szCs w:val="22"/>
        </w:rPr>
        <w:t>t,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cc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035939">
        <w:rPr>
          <w:rFonts w:asciiTheme="minorHAnsi" w:eastAsia="Arial" w:hAnsiTheme="minorHAnsi" w:cstheme="minorHAnsi"/>
          <w:sz w:val="22"/>
          <w:szCs w:val="22"/>
        </w:rPr>
        <w:t>k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r,</w:t>
      </w:r>
      <w:r w:rsidRPr="0003593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numbe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rs, incl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6A7608C0" w14:textId="77777777" w:rsidR="0033767E" w:rsidRPr="00035939" w:rsidRDefault="005F6B60" w:rsidP="00035939">
      <w:pPr>
        <w:tabs>
          <w:tab w:val="left" w:pos="1300"/>
        </w:tabs>
        <w:spacing w:before="2"/>
        <w:ind w:left="1251" w:right="75" w:hanging="569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hAnsiTheme="minorHAnsi" w:cstheme="minorHAnsi"/>
          <w:sz w:val="22"/>
          <w:szCs w:val="22"/>
        </w:rPr>
        <w:t>-</w:t>
      </w:r>
      <w:r w:rsidRPr="00035939">
        <w:rPr>
          <w:rFonts w:asciiTheme="minorHAnsi" w:hAnsiTheme="minorHAnsi" w:cstheme="minorHAnsi"/>
          <w:sz w:val="22"/>
          <w:szCs w:val="22"/>
        </w:rPr>
        <w:tab/>
      </w:r>
      <w:r w:rsidRPr="00035939">
        <w:rPr>
          <w:rFonts w:asciiTheme="minorHAnsi" w:hAnsiTheme="minorHAnsi" w:cstheme="minorHAnsi"/>
          <w:sz w:val="22"/>
          <w:szCs w:val="22"/>
        </w:rPr>
        <w:tab/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FIDIC </w:t>
      </w:r>
      <w:r w:rsidRPr="0003593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Role </w:t>
      </w:r>
      <w:r w:rsidRPr="0003593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035939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035939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035939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035939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De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lo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ing 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035939">
        <w:rPr>
          <w:rFonts w:asciiTheme="minorHAnsi" w:eastAsia="Arial" w:hAnsiTheme="minorHAnsi" w:cstheme="minorHAnsi"/>
          <w:sz w:val="22"/>
          <w:szCs w:val="22"/>
        </w:rPr>
        <w:t>tries,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ehe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1977</w:t>
      </w:r>
      <w:r w:rsidRPr="00035939">
        <w:rPr>
          <w:rFonts w:asciiTheme="minorHAnsi" w:eastAsia="Arial" w:hAnsiTheme="minorHAnsi" w:cstheme="minorHAnsi"/>
          <w:sz w:val="22"/>
          <w:szCs w:val="22"/>
        </w:rPr>
        <w:t>;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 on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roject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London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1978</w:t>
      </w:r>
      <w:r w:rsidRPr="00035939">
        <w:rPr>
          <w:rFonts w:asciiTheme="minorHAnsi" w:eastAsia="Arial" w:hAnsiTheme="minorHAnsi" w:cstheme="minorHAnsi"/>
          <w:sz w:val="22"/>
          <w:szCs w:val="22"/>
        </w:rPr>
        <w:t>; 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Project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35939">
        <w:rPr>
          <w:rFonts w:asciiTheme="minorHAnsi" w:eastAsia="Arial" w:hAnsiTheme="minorHAnsi" w:cstheme="minorHAnsi"/>
          <w:sz w:val="22"/>
          <w:szCs w:val="22"/>
        </w:rPr>
        <w:t>ld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Londo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J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1980</w:t>
      </w:r>
      <w:r w:rsidRPr="00035939">
        <w:rPr>
          <w:rFonts w:asciiTheme="minorHAnsi" w:eastAsia="Arial" w:hAnsiTheme="minorHAnsi" w:cstheme="minorHAnsi"/>
          <w:sz w:val="22"/>
          <w:szCs w:val="22"/>
        </w:rPr>
        <w:t>;</w:t>
      </w:r>
      <w:r w:rsidRPr="00035939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FIDIC 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035939">
        <w:rPr>
          <w:rFonts w:asciiTheme="minorHAnsi" w:eastAsia="Arial" w:hAnsiTheme="minorHAnsi" w:cstheme="minorHAnsi"/>
          <w:sz w:val="22"/>
          <w:szCs w:val="22"/>
        </w:rPr>
        <w:t>ral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sz w:val="22"/>
          <w:szCs w:val="22"/>
        </w:rPr>
        <w:t>itio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il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z w:val="22"/>
          <w:szCs w:val="22"/>
        </w:rPr>
        <w:t>ing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Vie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nna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Fe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>ru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ry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1988</w:t>
      </w:r>
      <w:r w:rsidRPr="00035939">
        <w:rPr>
          <w:rFonts w:asciiTheme="minorHAnsi" w:eastAsia="Arial" w:hAnsiTheme="minorHAnsi" w:cstheme="minorHAnsi"/>
          <w:sz w:val="22"/>
          <w:szCs w:val="22"/>
        </w:rPr>
        <w:t>;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 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035939">
        <w:rPr>
          <w:rFonts w:asciiTheme="minorHAnsi" w:eastAsia="Arial" w:hAnsiTheme="minorHAnsi" w:cstheme="minorHAnsi"/>
          <w:sz w:val="22"/>
          <w:szCs w:val="22"/>
        </w:rPr>
        <w:t>rc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London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Oc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tobe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1988</w:t>
      </w:r>
      <w:r w:rsidRPr="00035939">
        <w:rPr>
          <w:rFonts w:asciiTheme="minorHAnsi" w:eastAsia="Arial" w:hAnsiTheme="minorHAnsi" w:cstheme="minorHAnsi"/>
          <w:sz w:val="22"/>
          <w:szCs w:val="22"/>
        </w:rPr>
        <w:t>;</w:t>
      </w:r>
      <w:r w:rsidRPr="00035939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EED</w:t>
      </w:r>
      <w:r w:rsidRPr="00035939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D3A9407" w14:textId="77777777" w:rsidR="0033767E" w:rsidRPr="00035939" w:rsidRDefault="005F6B60" w:rsidP="00035939">
      <w:pPr>
        <w:ind w:left="1251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lf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z w:val="22"/>
          <w:szCs w:val="22"/>
        </w:rPr>
        <w:t>is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London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ep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199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(as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035939">
        <w:rPr>
          <w:rFonts w:asciiTheme="minorHAnsi" w:eastAsia="Arial" w:hAnsiTheme="minorHAnsi" w:cstheme="minorHAnsi"/>
          <w:sz w:val="22"/>
          <w:szCs w:val="22"/>
        </w:rPr>
        <w:t>k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)</w:t>
      </w:r>
      <w:r w:rsidRPr="00035939">
        <w:rPr>
          <w:rFonts w:asciiTheme="minorHAnsi" w:eastAsia="Arial" w:hAnsiTheme="minorHAnsi" w:cstheme="minorHAnsi"/>
          <w:sz w:val="22"/>
          <w:szCs w:val="22"/>
        </w:rPr>
        <w:t>, Arbitra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Arab</w:t>
      </w:r>
      <w:r w:rsidRPr="0003593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1994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New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Lon</w:t>
      </w:r>
      <w:r w:rsidRPr="00035939">
        <w:rPr>
          <w:rFonts w:asciiTheme="minorHAnsi" w:eastAsia="Arial" w:hAnsiTheme="minorHAnsi" w:cstheme="minorHAnsi"/>
          <w:spacing w:val="12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</w:p>
    <w:p w14:paraId="5B4DA80F" w14:textId="77777777" w:rsidR="0033767E" w:rsidRPr="00035939" w:rsidRDefault="005F6B60" w:rsidP="00035939">
      <w:pPr>
        <w:ind w:left="1251" w:right="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1998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rec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ch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 class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demu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03593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035939">
        <w:rPr>
          <w:rFonts w:asciiTheme="minorHAnsi" w:eastAsia="Arial" w:hAnsiTheme="minorHAnsi" w:cstheme="minorHAnsi"/>
          <w:sz w:val="22"/>
          <w:szCs w:val="22"/>
        </w:rPr>
        <w:t>k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035939">
        <w:rPr>
          <w:rFonts w:asciiTheme="minorHAnsi" w:eastAsia="Arial" w:hAnsiTheme="minorHAnsi" w:cstheme="minorHAnsi"/>
          <w:sz w:val="22"/>
          <w:szCs w:val="22"/>
        </w:rPr>
        <w:t>sti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rela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to</w:t>
      </w:r>
      <w:r w:rsidRPr="00035939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035939">
        <w:rPr>
          <w:rFonts w:asciiTheme="minorHAnsi" w:eastAsia="Arial" w:hAnsiTheme="minorHAnsi" w:cstheme="minorHAnsi"/>
          <w:sz w:val="22"/>
          <w:szCs w:val="22"/>
        </w:rPr>
        <w:t>sin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ss</w:t>
      </w:r>
      <w:r w:rsidRPr="00035939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s in</w:t>
      </w:r>
      <w:r w:rsidRPr="0003593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id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le</w:t>
      </w:r>
      <w:r w:rsidRPr="0003593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035939">
        <w:rPr>
          <w:rFonts w:asciiTheme="minorHAnsi" w:eastAsia="Arial" w:hAnsiTheme="minorHAnsi" w:cstheme="minorHAnsi"/>
          <w:sz w:val="22"/>
          <w:szCs w:val="22"/>
        </w:rPr>
        <w:t>tries,</w:t>
      </w:r>
      <w:r w:rsidRPr="0003593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ll</w:t>
      </w:r>
      <w:r w:rsidRPr="0003593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sks</w:t>
      </w:r>
      <w:r w:rsidRPr="00035939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emen</w:t>
      </w:r>
      <w:r w:rsidRPr="00035939">
        <w:rPr>
          <w:rFonts w:asciiTheme="minorHAnsi" w:eastAsia="Arial" w:hAnsiTheme="minorHAnsi" w:cstheme="minorHAnsi"/>
          <w:sz w:val="22"/>
          <w:szCs w:val="22"/>
        </w:rPr>
        <w:t>t,</w:t>
      </w:r>
      <w:r w:rsidRPr="00035939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035939">
        <w:rPr>
          <w:rFonts w:asciiTheme="minorHAnsi" w:eastAsia="Arial" w:hAnsiTheme="minorHAnsi" w:cstheme="minorHAnsi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35939">
        <w:rPr>
          <w:rFonts w:asciiTheme="minorHAnsi" w:eastAsia="Arial" w:hAnsiTheme="minorHAnsi" w:cstheme="minorHAnsi"/>
          <w:sz w:val="22"/>
          <w:szCs w:val="22"/>
        </w:rPr>
        <w:t>r se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rs 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D352748" w14:textId="77777777" w:rsidR="0033767E" w:rsidRPr="00035939" w:rsidRDefault="0033767E" w:rsidP="0003593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B30DB36" w14:textId="77777777" w:rsidR="0033767E" w:rsidRPr="00035939" w:rsidRDefault="005F6B60" w:rsidP="00035939">
      <w:pPr>
        <w:tabs>
          <w:tab w:val="left" w:pos="1240"/>
        </w:tabs>
        <w:ind w:left="1248" w:right="76" w:hanging="56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ab/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-M</w:t>
      </w:r>
      <w:r w:rsidRPr="00035939">
        <w:rPr>
          <w:rFonts w:asciiTheme="minorHAnsi" w:eastAsia="Arial" w:hAnsiTheme="minorHAnsi" w:cstheme="minorHAnsi"/>
          <w:sz w:val="22"/>
          <w:szCs w:val="22"/>
        </w:rPr>
        <w:t>inist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itt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ich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t 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anda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 Elec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han</w:t>
      </w:r>
      <w:r w:rsidRPr="00035939">
        <w:rPr>
          <w:rFonts w:asciiTheme="minorHAnsi" w:eastAsia="Arial" w:hAnsiTheme="minorHAnsi" w:cstheme="minorHAnsi"/>
          <w:sz w:val="22"/>
          <w:szCs w:val="22"/>
        </w:rPr>
        <w:t>ical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Projects,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anda</w:t>
      </w:r>
      <w:r w:rsidRPr="00035939">
        <w:rPr>
          <w:rFonts w:asciiTheme="minorHAnsi" w:eastAsia="Arial" w:hAnsiTheme="minorHAnsi" w:cstheme="minorHAnsi"/>
          <w:sz w:val="22"/>
          <w:szCs w:val="22"/>
        </w:rPr>
        <w:t>rd Co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 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ices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(1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97</w:t>
      </w:r>
      <w:r w:rsidRPr="00035939">
        <w:rPr>
          <w:rFonts w:asciiTheme="minorHAnsi" w:eastAsia="Arial" w:hAnsiTheme="minorHAnsi" w:cstheme="minorHAnsi"/>
          <w:spacing w:val="5"/>
          <w:sz w:val="22"/>
          <w:szCs w:val="22"/>
        </w:rPr>
        <w:t>8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1980</w:t>
      </w:r>
      <w:r w:rsidRPr="00035939">
        <w:rPr>
          <w:rFonts w:asciiTheme="minorHAnsi" w:eastAsia="Arial" w:hAnsiTheme="minorHAnsi" w:cstheme="minorHAnsi"/>
          <w:sz w:val="22"/>
          <w:szCs w:val="22"/>
        </w:rPr>
        <w:t>).</w:t>
      </w:r>
    </w:p>
    <w:p w14:paraId="6C56693A" w14:textId="77777777" w:rsidR="0033767E" w:rsidRPr="00035939" w:rsidRDefault="0033767E" w:rsidP="0003593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0FC244" w14:textId="77777777" w:rsidR="0033767E" w:rsidRPr="00035939" w:rsidRDefault="005F6B60" w:rsidP="00035939">
      <w:pPr>
        <w:ind w:left="682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     </w:t>
      </w:r>
      <w:r w:rsidRPr="00035939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si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035939">
        <w:rPr>
          <w:rFonts w:asciiTheme="minorHAnsi" w:eastAsia="Arial" w:hAnsiTheme="minorHAnsi" w:cstheme="minorHAnsi"/>
          <w:sz w:val="22"/>
          <w:szCs w:val="22"/>
        </w:rPr>
        <w:t>rse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 2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ks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EC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s 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Lu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embou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02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1991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599C8FA1" w14:textId="77777777" w:rsidR="0033767E" w:rsidRPr="00035939" w:rsidRDefault="0033767E" w:rsidP="00035939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3F0707" w14:textId="77777777" w:rsidR="0033767E" w:rsidRPr="00035939" w:rsidRDefault="005F6B60" w:rsidP="00035939">
      <w:pPr>
        <w:ind w:left="399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6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Publi</w:t>
      </w:r>
      <w:r w:rsidRPr="0003593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ca</w:t>
      </w:r>
      <w:r w:rsidRPr="00035939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tion</w:t>
      </w:r>
      <w:r w:rsidRPr="00035939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035939">
        <w:rPr>
          <w:rFonts w:asciiTheme="minorHAnsi" w:eastAsia="Arial" w:hAnsiTheme="minorHAnsi" w:cstheme="minorHAnsi"/>
          <w:position w:val="-1"/>
          <w:sz w:val="22"/>
          <w:szCs w:val="22"/>
          <w:u w:color="000000"/>
        </w:rPr>
        <w:t>:</w:t>
      </w:r>
    </w:p>
    <w:p w14:paraId="1AFD74D5" w14:textId="77777777" w:rsidR="0033767E" w:rsidRPr="00035939" w:rsidRDefault="0033767E" w:rsidP="00035939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877C854" w14:textId="77777777" w:rsidR="0033767E" w:rsidRPr="00035939" w:rsidRDefault="005F6B60" w:rsidP="00035939">
      <w:pPr>
        <w:tabs>
          <w:tab w:val="left" w:pos="1240"/>
        </w:tabs>
        <w:spacing w:before="29"/>
        <w:ind w:left="1251" w:right="74" w:hanging="5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-</w:t>
      </w:r>
      <w:r w:rsidRPr="00035939">
        <w:rPr>
          <w:rFonts w:asciiTheme="minorHAnsi" w:eastAsia="Arial" w:hAnsiTheme="minorHAnsi" w:cstheme="minorHAnsi"/>
          <w:sz w:val="22"/>
          <w:szCs w:val="22"/>
        </w:rPr>
        <w:tab/>
        <w:t>I</w:t>
      </w:r>
      <w:r w:rsidRPr="0003593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numbe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rtic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ub</w:t>
      </w:r>
      <w:r w:rsidRPr="00035939">
        <w:rPr>
          <w:rFonts w:asciiTheme="minorHAnsi" w:eastAsia="Arial" w:hAnsiTheme="minorHAnsi" w:cstheme="minorHAnsi"/>
          <w:sz w:val="22"/>
          <w:szCs w:val="22"/>
        </w:rPr>
        <w:t>jec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ch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structi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onom</w:t>
      </w:r>
      <w:r w:rsidRPr="00035939">
        <w:rPr>
          <w:rFonts w:asciiTheme="minorHAnsi" w:eastAsia="Arial" w:hAnsiTheme="minorHAnsi" w:cstheme="minorHAnsi"/>
          <w:sz w:val="22"/>
          <w:szCs w:val="22"/>
        </w:rPr>
        <w:t>ic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cti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inst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ende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rtain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id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le 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oun</w:t>
      </w:r>
      <w:r w:rsidRPr="00035939">
        <w:rPr>
          <w:rFonts w:asciiTheme="minorHAnsi" w:eastAsia="Arial" w:hAnsiTheme="minorHAnsi" w:cstheme="minorHAnsi"/>
          <w:sz w:val="22"/>
          <w:szCs w:val="22"/>
        </w:rPr>
        <w:t>tries,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rce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ju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ic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rds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sks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z w:val="22"/>
          <w:szCs w:val="22"/>
        </w:rPr>
        <w:t>sis in 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structi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z w:val="22"/>
          <w:szCs w:val="22"/>
        </w:rPr>
        <w:t>trac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s,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z w:val="22"/>
          <w:szCs w:val="22"/>
        </w:rPr>
        <w:t>ing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ith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ba</w:t>
      </w:r>
      <w:r w:rsidRPr="00035939">
        <w:rPr>
          <w:rFonts w:asciiTheme="minorHAnsi" w:eastAsia="Arial" w:hAnsiTheme="minorHAnsi" w:cstheme="minorHAnsi"/>
          <w:sz w:val="22"/>
          <w:szCs w:val="22"/>
        </w:rPr>
        <w:t>r u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nde</w:t>
      </w:r>
      <w:r w:rsidRPr="00035939">
        <w:rPr>
          <w:rFonts w:asciiTheme="minorHAnsi" w:eastAsia="Arial" w:hAnsiTheme="minorHAnsi" w:cstheme="minorHAnsi"/>
          <w:sz w:val="22"/>
          <w:szCs w:val="22"/>
        </w:rPr>
        <w:t>r Ira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i la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ll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ti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sla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>ic la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,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in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z w:val="22"/>
          <w:szCs w:val="22"/>
        </w:rPr>
        <w:t>rest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35939">
        <w:rPr>
          <w:rFonts w:asciiTheme="minorHAnsi" w:eastAsia="Arial" w:hAnsiTheme="minorHAnsi" w:cstheme="minorHAnsi"/>
          <w:sz w:val="22"/>
          <w:szCs w:val="22"/>
        </w:rPr>
        <w:t>sla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ban</w:t>
      </w:r>
      <w:r w:rsidRPr="00035939">
        <w:rPr>
          <w:rFonts w:asciiTheme="minorHAnsi" w:eastAsia="Arial" w:hAnsiTheme="minorHAnsi" w:cstheme="minorHAnsi"/>
          <w:sz w:val="22"/>
          <w:szCs w:val="22"/>
        </w:rPr>
        <w:t>kin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4CF3C9" w14:textId="77777777" w:rsidR="0033767E" w:rsidRPr="00035939" w:rsidRDefault="0033767E" w:rsidP="00035939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1316BD8" w14:textId="77777777" w:rsidR="0033767E" w:rsidRPr="00035939" w:rsidRDefault="005F6B60" w:rsidP="00035939">
      <w:pPr>
        <w:ind w:left="399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7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Langu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ge</w:t>
      </w:r>
      <w:r w:rsidRPr="00035939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600300D4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035939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ic:    </w:t>
      </w:r>
      <w:r w:rsidRPr="0003593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35939">
        <w:rPr>
          <w:rFonts w:asciiTheme="minorHAnsi" w:eastAsia="Arial" w:hAnsiTheme="minorHAnsi" w:cstheme="minorHAnsi"/>
          <w:sz w:val="22"/>
          <w:szCs w:val="22"/>
        </w:rPr>
        <w:t>r 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</w:p>
    <w:p w14:paraId="6E43AA2B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035939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z w:val="22"/>
          <w:szCs w:val="22"/>
        </w:rPr>
        <w:t>l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:   </w:t>
      </w:r>
      <w:r w:rsidRPr="00035939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s a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035939">
        <w:rPr>
          <w:rFonts w:asciiTheme="minorHAnsi" w:eastAsia="Arial" w:hAnsiTheme="minorHAnsi" w:cstheme="minorHAnsi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035939">
        <w:rPr>
          <w:rFonts w:asciiTheme="minorHAnsi" w:eastAsia="Arial" w:hAnsiTheme="minorHAnsi" w:cstheme="minorHAnsi"/>
          <w:sz w:val="22"/>
          <w:szCs w:val="22"/>
        </w:rPr>
        <w:t>r 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</w:p>
    <w:p w14:paraId="34E4212B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035939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P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:  </w:t>
      </w:r>
      <w:r w:rsidRPr="00035939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35939">
        <w:rPr>
          <w:rFonts w:asciiTheme="minorHAnsi" w:eastAsia="Arial" w:hAnsiTheme="minorHAnsi" w:cstheme="minorHAnsi"/>
          <w:sz w:val="22"/>
          <w:szCs w:val="22"/>
        </w:rPr>
        <w:t>ium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tanda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</w:p>
    <w:p w14:paraId="2ED937AD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</w:t>
      </w:r>
      <w:r w:rsidRPr="00035939">
        <w:rPr>
          <w:rFonts w:asciiTheme="minorHAnsi" w:eastAsia="Segoe MDL2 Assets" w:hAnsiTheme="minorHAnsi" w:cstheme="minorHAnsi"/>
          <w:spacing w:val="25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G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man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:    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035939">
        <w:rPr>
          <w:rFonts w:asciiTheme="minorHAnsi" w:eastAsia="Arial" w:hAnsiTheme="minorHAnsi" w:cstheme="minorHAnsi"/>
          <w:sz w:val="22"/>
          <w:szCs w:val="22"/>
        </w:rPr>
        <w:t>ium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tanda</w:t>
      </w:r>
      <w:r w:rsidRPr="00035939">
        <w:rPr>
          <w:rFonts w:asciiTheme="minorHAnsi" w:eastAsia="Arial" w:hAnsiTheme="minorHAnsi" w:cstheme="minorHAnsi"/>
          <w:sz w:val="22"/>
          <w:szCs w:val="22"/>
        </w:rPr>
        <w:t>rd</w:t>
      </w:r>
    </w:p>
    <w:p w14:paraId="5E39C582" w14:textId="77777777" w:rsidR="0033767E" w:rsidRPr="00035939" w:rsidRDefault="0033767E" w:rsidP="00035939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95AE803" w14:textId="77777777" w:rsidR="0033767E" w:rsidRPr="00035939" w:rsidRDefault="005F6B60" w:rsidP="00035939">
      <w:pPr>
        <w:ind w:left="399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>8</w:t>
      </w:r>
      <w:r w:rsidRPr="00035939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M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mb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r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</w:t>
      </w:r>
      <w:r w:rsidRPr="00035939">
        <w:rPr>
          <w:rFonts w:asciiTheme="minorHAnsi" w:eastAsia="Arial" w:hAnsiTheme="minorHAnsi" w:cstheme="minorHAnsi"/>
          <w:b/>
          <w:sz w:val="22"/>
          <w:szCs w:val="22"/>
          <w:u w:color="000000"/>
        </w:rPr>
        <w:t>hi</w:t>
      </w:r>
      <w:r w:rsidRPr="00035939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p</w:t>
      </w:r>
      <w:r w:rsidRPr="00035939">
        <w:rPr>
          <w:rFonts w:asciiTheme="minorHAnsi" w:eastAsia="Arial" w:hAnsiTheme="minorHAnsi" w:cstheme="minorHAnsi"/>
          <w:sz w:val="22"/>
          <w:szCs w:val="22"/>
        </w:rPr>
        <w:t>:</w:t>
      </w:r>
    </w:p>
    <w:p w14:paraId="5F83A87C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035939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>r of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035939">
        <w:rPr>
          <w:rFonts w:asciiTheme="minorHAnsi" w:eastAsia="Arial" w:hAnsiTheme="minorHAnsi" w:cstheme="minorHAnsi"/>
          <w:sz w:val="22"/>
          <w:szCs w:val="22"/>
        </w:rPr>
        <w:t>i 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 Ass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cia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</w:p>
    <w:p w14:paraId="58E37E61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035939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>r of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Ge</w:t>
      </w:r>
      <w:r w:rsidRPr="00035939">
        <w:rPr>
          <w:rFonts w:asciiTheme="minorHAnsi" w:eastAsia="Arial" w:hAnsiTheme="minorHAnsi" w:cstheme="minorHAnsi"/>
          <w:sz w:val="22"/>
          <w:szCs w:val="22"/>
        </w:rPr>
        <w:t>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035939">
        <w:rPr>
          <w:rFonts w:asciiTheme="minorHAnsi" w:eastAsia="Arial" w:hAnsiTheme="minorHAnsi" w:cstheme="minorHAnsi"/>
          <w:sz w:val="22"/>
          <w:szCs w:val="22"/>
        </w:rPr>
        <w:t>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ss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cia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035939">
        <w:rPr>
          <w:rFonts w:asciiTheme="minorHAnsi" w:eastAsia="Arial" w:hAnsiTheme="minorHAnsi" w:cstheme="minorHAnsi"/>
          <w:sz w:val="22"/>
          <w:szCs w:val="22"/>
        </w:rPr>
        <w:t>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035939">
        <w:rPr>
          <w:rFonts w:asciiTheme="minorHAnsi" w:eastAsia="Arial" w:hAnsiTheme="minorHAnsi" w:cstheme="minorHAnsi"/>
          <w:sz w:val="22"/>
          <w:szCs w:val="22"/>
        </w:rPr>
        <w:t>sla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z w:val="22"/>
          <w:szCs w:val="22"/>
        </w:rPr>
        <w:t>s</w:t>
      </w:r>
    </w:p>
    <w:p w14:paraId="2A742735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035939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>r of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035939">
        <w:rPr>
          <w:rFonts w:asciiTheme="minorHAnsi" w:eastAsia="Arial" w:hAnsiTheme="minorHAnsi" w:cstheme="minorHAnsi"/>
          <w:sz w:val="22"/>
          <w:szCs w:val="22"/>
        </w:rPr>
        <w:t>rab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La</w:t>
      </w:r>
      <w:r w:rsidRPr="00035939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rs Ass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035939">
        <w:rPr>
          <w:rFonts w:asciiTheme="minorHAnsi" w:eastAsia="Arial" w:hAnsiTheme="minorHAnsi" w:cstheme="minorHAnsi"/>
          <w:sz w:val="22"/>
          <w:szCs w:val="22"/>
        </w:rPr>
        <w:t>cia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035939">
        <w:rPr>
          <w:rFonts w:asciiTheme="minorHAnsi" w:eastAsia="Arial" w:hAnsiTheme="minorHAnsi" w:cstheme="minorHAnsi"/>
          <w:sz w:val="22"/>
          <w:szCs w:val="22"/>
        </w:rPr>
        <w:t>ion</w:t>
      </w:r>
    </w:p>
    <w:p w14:paraId="4510D92C" w14:textId="77777777" w:rsidR="0033767E" w:rsidRPr="00035939" w:rsidRDefault="005F6B60" w:rsidP="00035939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035939">
        <w:rPr>
          <w:rFonts w:asciiTheme="minorHAnsi" w:eastAsia="Segoe MDL2 Assets" w:hAnsiTheme="minorHAnsi" w:cstheme="minorHAnsi"/>
          <w:spacing w:val="13"/>
          <w:w w:val="46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035939">
        <w:rPr>
          <w:rFonts w:asciiTheme="minorHAnsi" w:eastAsia="Arial" w:hAnsiTheme="minorHAnsi" w:cstheme="minorHAnsi"/>
          <w:sz w:val="22"/>
          <w:szCs w:val="22"/>
        </w:rPr>
        <w:t>r of</w:t>
      </w:r>
      <w:r w:rsidRPr="00035939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035939">
        <w:rPr>
          <w:rFonts w:asciiTheme="minorHAnsi" w:eastAsia="Arial" w:hAnsiTheme="minorHAnsi" w:cstheme="minorHAnsi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C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z w:val="22"/>
          <w:szCs w:val="22"/>
        </w:rPr>
        <w:t>rter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d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035939">
        <w:rPr>
          <w:rFonts w:asciiTheme="minorHAnsi" w:eastAsia="Arial" w:hAnsiTheme="minorHAnsi" w:cstheme="minorHAnsi"/>
          <w:sz w:val="22"/>
          <w:szCs w:val="22"/>
        </w:rPr>
        <w:t>stit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te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035939">
        <w:rPr>
          <w:rFonts w:asciiTheme="minorHAnsi" w:eastAsia="Arial" w:hAnsiTheme="minorHAnsi" w:cstheme="minorHAnsi"/>
          <w:sz w:val="22"/>
          <w:szCs w:val="22"/>
        </w:rPr>
        <w:t>f</w:t>
      </w:r>
      <w:r w:rsidRPr="00035939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Arbitra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to</w:t>
      </w:r>
      <w:r w:rsidRPr="00035939">
        <w:rPr>
          <w:rFonts w:asciiTheme="minorHAnsi" w:eastAsia="Arial" w:hAnsiTheme="minorHAnsi" w:cstheme="minorHAnsi"/>
          <w:sz w:val="22"/>
          <w:szCs w:val="22"/>
        </w:rPr>
        <w:t>rs</w:t>
      </w:r>
    </w:p>
    <w:p w14:paraId="32683A50" w14:textId="77777777" w:rsidR="0033767E" w:rsidRPr="00035939" w:rsidRDefault="0033767E" w:rsidP="00035939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391D3EB" w14:textId="77777777" w:rsidR="0033767E" w:rsidRPr="00035939" w:rsidRDefault="005F6B60" w:rsidP="00035939">
      <w:pPr>
        <w:ind w:left="1056"/>
        <w:rPr>
          <w:rFonts w:asciiTheme="minorHAnsi" w:eastAsia="Arial" w:hAnsiTheme="minorHAnsi" w:cstheme="minorHAnsi"/>
          <w:sz w:val="22"/>
          <w:szCs w:val="22"/>
        </w:rPr>
      </w:pPr>
      <w:r w:rsidRPr="00035939">
        <w:rPr>
          <w:rFonts w:asciiTheme="minorHAnsi" w:eastAsia="Arial" w:hAnsiTheme="minorHAnsi" w:cstheme="minorHAnsi"/>
          <w:sz w:val="22"/>
          <w:szCs w:val="22"/>
        </w:rPr>
        <w:t>Ha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nno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035939">
        <w:rPr>
          <w:rFonts w:asciiTheme="minorHAnsi" w:eastAsia="Arial" w:hAnsiTheme="minorHAnsi" w:cstheme="minorHAnsi"/>
          <w:sz w:val="22"/>
          <w:szCs w:val="22"/>
        </w:rPr>
        <w:t>r,</w:t>
      </w:r>
      <w:r w:rsidRPr="00035939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z w:val="22"/>
          <w:szCs w:val="22"/>
        </w:rPr>
        <w:t>J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035939">
        <w:rPr>
          <w:rFonts w:asciiTheme="minorHAnsi" w:eastAsia="Arial" w:hAnsiTheme="minorHAnsi" w:cstheme="minorHAnsi"/>
          <w:sz w:val="22"/>
          <w:szCs w:val="22"/>
        </w:rPr>
        <w:t>ly</w:t>
      </w:r>
      <w:r w:rsidRPr="00035939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035939">
        <w:rPr>
          <w:rFonts w:asciiTheme="minorHAnsi" w:eastAsia="Arial" w:hAnsiTheme="minorHAnsi" w:cstheme="minorHAnsi"/>
          <w:spacing w:val="1"/>
          <w:sz w:val="22"/>
          <w:szCs w:val="22"/>
        </w:rPr>
        <w:t>2011</w:t>
      </w:r>
    </w:p>
    <w:sectPr w:rsidR="0033767E" w:rsidRPr="00035939">
      <w:pgSz w:w="11920" w:h="16860"/>
      <w:pgMar w:top="1360" w:right="1020" w:bottom="280" w:left="1020" w:header="0" w:footer="9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024F8" w14:textId="77777777" w:rsidR="005F6B60" w:rsidRDefault="005F6B60">
      <w:r>
        <w:separator/>
      </w:r>
    </w:p>
  </w:endnote>
  <w:endnote w:type="continuationSeparator" w:id="0">
    <w:p w14:paraId="6B4B0C28" w14:textId="77777777" w:rsidR="005F6B60" w:rsidRDefault="005F6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3074" w14:textId="77777777" w:rsidR="0033767E" w:rsidRDefault="005F6B60">
    <w:pPr>
      <w:spacing w:line="120" w:lineRule="exact"/>
      <w:rPr>
        <w:sz w:val="12"/>
        <w:szCs w:val="12"/>
      </w:rPr>
    </w:pPr>
    <w:r>
      <w:pict w14:anchorId="36F6AAF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0pt;margin-top:780.05pt;width:19.8pt;height:14pt;z-index:-251658752;mso-position-horizontal-relative:page;mso-position-vertical-relative:page" filled="f" stroked="f">
          <v:textbox inset="0,0,0,0">
            <w:txbxContent>
              <w:p w14:paraId="300A33DB" w14:textId="77777777" w:rsidR="0033767E" w:rsidRDefault="005F6B60">
                <w:pPr>
                  <w:spacing w:line="260" w:lineRule="exact"/>
                  <w:ind w:left="4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/4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3D9B4" w14:textId="77777777" w:rsidR="005F6B60" w:rsidRDefault="005F6B60">
      <w:r>
        <w:separator/>
      </w:r>
    </w:p>
  </w:footnote>
  <w:footnote w:type="continuationSeparator" w:id="0">
    <w:p w14:paraId="1C95879C" w14:textId="77777777" w:rsidR="005F6B60" w:rsidRDefault="005F6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A7309"/>
    <w:multiLevelType w:val="multilevel"/>
    <w:tmpl w:val="EE46BA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67E"/>
    <w:rsid w:val="00035939"/>
    <w:rsid w:val="0033767E"/>
    <w:rsid w:val="005F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0043A22"/>
  <w15:docId w15:val="{83E1D70F-5877-45CC-BC40-657FBFE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aqilawconsultant.c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1275</Words>
  <Characters>7274</Characters>
  <Application>Microsoft Office Word</Application>
  <DocSecurity>0</DocSecurity>
  <Lines>60</Lines>
  <Paragraphs>17</Paragraphs>
  <ScaleCrop>false</ScaleCrop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2021-07-16T13:45:00Z</dcterms:modified>
</cp:coreProperties>
</file>